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176F8B" w14:textId="06724F2D" w:rsidR="00673959" w:rsidRDefault="00673959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673959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</w:t>
      </w:r>
      <w:r w:rsidR="00302E1F">
        <w:rPr>
          <w:rFonts w:ascii="Times New Roman" w:hAnsi="Times New Roman" w:cs="Times New Roman"/>
          <w:b/>
          <w:bCs/>
          <w:sz w:val="24"/>
          <w:szCs w:val="24"/>
          <w:lang w:val="lt-LT"/>
        </w:rPr>
        <w:t>DAILĖS</w:t>
      </w:r>
      <w:r w:rsidR="002E4859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MOKYKLOS</w:t>
      </w:r>
    </w:p>
    <w:p w14:paraId="3C6E57BF" w14:textId="76ADF38F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CA1E73">
        <w:rPr>
          <w:rFonts w:ascii="Times New Roman" w:hAnsi="Times New Roman" w:cs="Times New Roman"/>
          <w:b/>
          <w:bCs/>
          <w:sz w:val="24"/>
          <w:szCs w:val="24"/>
          <w:lang w:val="lt-LT"/>
        </w:rPr>
        <w:t>4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CA1E73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5B0D0698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CA1E73">
        <w:rPr>
          <w:rFonts w:ascii="Times New Roman" w:hAnsi="Times New Roman" w:cs="Times New Roman"/>
          <w:sz w:val="24"/>
          <w:szCs w:val="24"/>
          <w:lang w:val="lt-LT"/>
        </w:rPr>
        <w:t>4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CA1E73">
        <w:rPr>
          <w:rFonts w:ascii="Times New Roman" w:hAnsi="Times New Roman" w:cs="Times New Roman"/>
          <w:sz w:val="24"/>
          <w:szCs w:val="24"/>
          <w:lang w:val="lt-LT"/>
        </w:rPr>
        <w:t>gegužės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A1E73">
        <w:rPr>
          <w:rFonts w:ascii="Times New Roman" w:hAnsi="Times New Roman" w:cs="Times New Roman"/>
          <w:sz w:val="24"/>
          <w:szCs w:val="24"/>
          <w:lang w:val="lt-LT"/>
        </w:rPr>
        <w:t>6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09D96AA1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73959">
        <w:rPr>
          <w:rFonts w:ascii="Times New Roman" w:hAnsi="Times New Roman" w:cs="Times New Roman"/>
          <w:sz w:val="24"/>
          <w:szCs w:val="24"/>
          <w:lang w:val="lt-LT"/>
        </w:rPr>
        <w:t>Š</w:t>
      </w:r>
      <w:r w:rsidR="00673959" w:rsidRPr="00673959">
        <w:rPr>
          <w:rFonts w:ascii="Times New Roman" w:hAnsi="Times New Roman" w:cs="Times New Roman"/>
          <w:sz w:val="24"/>
          <w:szCs w:val="24"/>
          <w:lang w:val="lt-LT"/>
        </w:rPr>
        <w:t xml:space="preserve">iaulių </w:t>
      </w:r>
      <w:r w:rsidR="00302E1F">
        <w:rPr>
          <w:rFonts w:ascii="Times New Roman" w:hAnsi="Times New Roman" w:cs="Times New Roman"/>
          <w:sz w:val="24"/>
          <w:szCs w:val="24"/>
          <w:lang w:val="lt-LT"/>
        </w:rPr>
        <w:t>dailės</w:t>
      </w:r>
      <w:r w:rsidR="002E4859">
        <w:rPr>
          <w:rFonts w:ascii="Times New Roman" w:hAnsi="Times New Roman" w:cs="Times New Roman"/>
          <w:sz w:val="24"/>
          <w:szCs w:val="24"/>
          <w:lang w:val="lt-LT"/>
        </w:rPr>
        <w:t xml:space="preserve"> mokykla</w:t>
      </w:r>
    </w:p>
    <w:p w14:paraId="1F4B8AE8" w14:textId="562BD9B7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02E1F" w:rsidRPr="00302E1F">
        <w:rPr>
          <w:rFonts w:ascii="Times New Roman" w:hAnsi="Times New Roman" w:cs="Times New Roman"/>
          <w:sz w:val="24"/>
          <w:szCs w:val="24"/>
          <w:lang w:val="lt-LT"/>
        </w:rPr>
        <w:t>190541483</w:t>
      </w:r>
    </w:p>
    <w:p w14:paraId="2EC96B06" w14:textId="46F03592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302E1F" w:rsidRPr="00302E1F">
        <w:rPr>
          <w:rFonts w:ascii="Times New Roman" w:hAnsi="Times New Roman" w:cs="Times New Roman"/>
          <w:sz w:val="24"/>
          <w:szCs w:val="24"/>
          <w:lang w:val="lt-LT"/>
        </w:rPr>
        <w:t>Gumbinės g. 18B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67A1ACA7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302E1F">
        <w:rPr>
          <w:rFonts w:ascii="Times New Roman" w:hAnsi="Times New Roman" w:cs="Times New Roman"/>
          <w:sz w:val="24"/>
          <w:szCs w:val="24"/>
          <w:lang w:val="lt-LT"/>
        </w:rPr>
        <w:t>1967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302E1F">
        <w:rPr>
          <w:rFonts w:ascii="Times New Roman" w:hAnsi="Times New Roman" w:cs="Times New Roman"/>
          <w:sz w:val="24"/>
          <w:szCs w:val="24"/>
          <w:lang w:val="lt-LT"/>
        </w:rPr>
        <w:t>rugsėjo 1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7A19C699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2E4859">
        <w:rPr>
          <w:rFonts w:ascii="Times New Roman" w:hAnsi="Times New Roman" w:cs="Times New Roman"/>
          <w:sz w:val="24"/>
          <w:szCs w:val="24"/>
          <w:lang w:val="lt-LT"/>
        </w:rPr>
        <w:t>neformalus vaikų švietimas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3B720B0B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CA1E73">
        <w:rPr>
          <w:rFonts w:ascii="Times New Roman" w:hAnsi="Times New Roman" w:cs="Times New Roman"/>
          <w:sz w:val="24"/>
          <w:szCs w:val="24"/>
          <w:lang w:val="lt-LT"/>
        </w:rPr>
        <w:t>4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CA1E73">
        <w:rPr>
          <w:rFonts w:ascii="Times New Roman" w:hAnsi="Times New Roman" w:cs="Times New Roman"/>
          <w:sz w:val="24"/>
          <w:szCs w:val="24"/>
          <w:lang w:val="lt-LT"/>
        </w:rPr>
        <w:t>3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265FB2AC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CA1E73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4526F519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CA1E73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4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163AE4F4" w14:textId="3FC329F8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CA1E7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7380359" w14:textId="77777777" w:rsidR="00565E94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56393390" w14:textId="44C5FB93" w:rsidR="00565E94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pokyčiai ataskaitinį laikotarpį buvo įvertinti.</w:t>
      </w:r>
      <w:r w:rsidR="004D450C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</w:p>
    <w:p w14:paraId="7BC4914F" w14:textId="4AE53543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45F826FC" w14:textId="7586D794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302E1F" w:rsidRPr="00302E1F">
        <w:rPr>
          <w:rFonts w:ascii="Times New Roman" w:hAnsi="Times New Roman" w:cs="Times New Roman"/>
          <w:sz w:val="24"/>
          <w:szCs w:val="24"/>
          <w:lang w:val="lt-LT"/>
        </w:rPr>
        <w:t>Petras Slonksnis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</w:p>
    <w:p w14:paraId="51093ABB" w14:textId="77777777" w:rsidR="00DD345A" w:rsidRDefault="00DD345A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51BD6395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67BD0" w:rsidRPr="00667BD0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C2E586" w14:textId="77777777" w:rsidR="002253F5" w:rsidRDefault="002253F5" w:rsidP="0087691B">
      <w:pPr>
        <w:spacing w:after="0" w:line="240" w:lineRule="auto"/>
      </w:pPr>
      <w:r>
        <w:separator/>
      </w:r>
    </w:p>
  </w:endnote>
  <w:endnote w:type="continuationSeparator" w:id="0">
    <w:p w14:paraId="5C4AB767" w14:textId="77777777" w:rsidR="002253F5" w:rsidRDefault="002253F5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1354D2" w14:textId="77777777" w:rsidR="002253F5" w:rsidRDefault="002253F5" w:rsidP="0087691B">
      <w:pPr>
        <w:spacing w:after="0" w:line="240" w:lineRule="auto"/>
      </w:pPr>
      <w:r>
        <w:separator/>
      </w:r>
    </w:p>
  </w:footnote>
  <w:footnote w:type="continuationSeparator" w:id="0">
    <w:p w14:paraId="7366DCC2" w14:textId="77777777" w:rsidR="002253F5" w:rsidRDefault="002253F5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28481624">
    <w:abstractNumId w:val="11"/>
  </w:num>
  <w:num w:numId="2" w16cid:durableId="1042025331">
    <w:abstractNumId w:val="6"/>
  </w:num>
  <w:num w:numId="3" w16cid:durableId="807015355">
    <w:abstractNumId w:val="0"/>
  </w:num>
  <w:num w:numId="4" w16cid:durableId="1095399152">
    <w:abstractNumId w:val="1"/>
  </w:num>
  <w:num w:numId="5" w16cid:durableId="564023474">
    <w:abstractNumId w:val="2"/>
  </w:num>
  <w:num w:numId="6" w16cid:durableId="1175733073">
    <w:abstractNumId w:val="3"/>
  </w:num>
  <w:num w:numId="7" w16cid:durableId="1271401500">
    <w:abstractNumId w:val="4"/>
  </w:num>
  <w:num w:numId="8" w16cid:durableId="883253316">
    <w:abstractNumId w:val="7"/>
  </w:num>
  <w:num w:numId="9" w16cid:durableId="586578164">
    <w:abstractNumId w:val="8"/>
  </w:num>
  <w:num w:numId="10" w16cid:durableId="2096977710">
    <w:abstractNumId w:val="5"/>
  </w:num>
  <w:num w:numId="11" w16cid:durableId="1276980138">
    <w:abstractNumId w:val="10"/>
  </w:num>
  <w:num w:numId="12" w16cid:durableId="604340113">
    <w:abstractNumId w:val="12"/>
  </w:num>
  <w:num w:numId="13" w16cid:durableId="890001479">
    <w:abstractNumId w:val="13"/>
  </w:num>
  <w:num w:numId="14" w16cid:durableId="1498227191">
    <w:abstractNumId w:val="15"/>
  </w:num>
  <w:num w:numId="15" w16cid:durableId="155850813">
    <w:abstractNumId w:val="14"/>
  </w:num>
  <w:num w:numId="16" w16cid:durableId="7435248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19395B"/>
    <w:rsid w:val="002112D2"/>
    <w:rsid w:val="002253F5"/>
    <w:rsid w:val="002A4805"/>
    <w:rsid w:val="002C669F"/>
    <w:rsid w:val="002E4859"/>
    <w:rsid w:val="002F17CE"/>
    <w:rsid w:val="00302E1F"/>
    <w:rsid w:val="003333C7"/>
    <w:rsid w:val="004464B6"/>
    <w:rsid w:val="004814DE"/>
    <w:rsid w:val="00482DEC"/>
    <w:rsid w:val="004D450C"/>
    <w:rsid w:val="00517325"/>
    <w:rsid w:val="005512A2"/>
    <w:rsid w:val="00565E94"/>
    <w:rsid w:val="00577E61"/>
    <w:rsid w:val="00593EF6"/>
    <w:rsid w:val="00595BC5"/>
    <w:rsid w:val="005D1174"/>
    <w:rsid w:val="005D3DAF"/>
    <w:rsid w:val="005E181E"/>
    <w:rsid w:val="00603997"/>
    <w:rsid w:val="00667BD0"/>
    <w:rsid w:val="00673959"/>
    <w:rsid w:val="006817C9"/>
    <w:rsid w:val="006C6DB3"/>
    <w:rsid w:val="006F34B6"/>
    <w:rsid w:val="00720297"/>
    <w:rsid w:val="007A3D5D"/>
    <w:rsid w:val="007C5329"/>
    <w:rsid w:val="007F6E83"/>
    <w:rsid w:val="0087210E"/>
    <w:rsid w:val="0087691B"/>
    <w:rsid w:val="008A6510"/>
    <w:rsid w:val="008B153C"/>
    <w:rsid w:val="008F0188"/>
    <w:rsid w:val="00903A2B"/>
    <w:rsid w:val="00991D95"/>
    <w:rsid w:val="009C639B"/>
    <w:rsid w:val="00A05157"/>
    <w:rsid w:val="00A25ED5"/>
    <w:rsid w:val="00A303B7"/>
    <w:rsid w:val="00AA7F94"/>
    <w:rsid w:val="00B121E0"/>
    <w:rsid w:val="00B1604D"/>
    <w:rsid w:val="00B4395C"/>
    <w:rsid w:val="00BF5AC2"/>
    <w:rsid w:val="00C0703D"/>
    <w:rsid w:val="00C63CFF"/>
    <w:rsid w:val="00C91F92"/>
    <w:rsid w:val="00CA1E73"/>
    <w:rsid w:val="00D21395"/>
    <w:rsid w:val="00D35E60"/>
    <w:rsid w:val="00D96AD0"/>
    <w:rsid w:val="00DA13C5"/>
    <w:rsid w:val="00DD345A"/>
    <w:rsid w:val="00DF3397"/>
    <w:rsid w:val="00E25722"/>
    <w:rsid w:val="00E45CD7"/>
    <w:rsid w:val="00E64BBE"/>
    <w:rsid w:val="00E71456"/>
    <w:rsid w:val="00EE3B8D"/>
    <w:rsid w:val="00EF58B4"/>
    <w:rsid w:val="00F67582"/>
    <w:rsid w:val="00F90513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2829</Words>
  <Characters>1613</Characters>
  <Application>Microsoft Office Word</Application>
  <DocSecurity>4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Paškauskienė</dc:creator>
  <cp:lastModifiedBy>PETRAS SLONKSNIS</cp:lastModifiedBy>
  <cp:revision>2</cp:revision>
  <dcterms:created xsi:type="dcterms:W3CDTF">2024-05-07T05:39:00Z</dcterms:created>
  <dcterms:modified xsi:type="dcterms:W3CDTF">2024-05-07T05:39:00Z</dcterms:modified>
</cp:coreProperties>
</file>