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2DA0ACCE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CA1E73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DB3841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27B91B3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DB3841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B3841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8C178F7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DB3841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65FB2A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4526F519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3FC329F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0E52F" w14:textId="77777777" w:rsidR="006D3FB4" w:rsidRDefault="006D3FB4" w:rsidP="0087691B">
      <w:pPr>
        <w:spacing w:after="0" w:line="240" w:lineRule="auto"/>
      </w:pPr>
      <w:r>
        <w:separator/>
      </w:r>
    </w:p>
  </w:endnote>
  <w:endnote w:type="continuationSeparator" w:id="0">
    <w:p w14:paraId="57A607AC" w14:textId="77777777" w:rsidR="006D3FB4" w:rsidRDefault="006D3FB4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FCBB6" w14:textId="77777777" w:rsidR="006D3FB4" w:rsidRDefault="006D3FB4" w:rsidP="0087691B">
      <w:pPr>
        <w:spacing w:after="0" w:line="240" w:lineRule="auto"/>
      </w:pPr>
      <w:r>
        <w:separator/>
      </w:r>
    </w:p>
  </w:footnote>
  <w:footnote w:type="continuationSeparator" w:id="0">
    <w:p w14:paraId="69767D5C" w14:textId="77777777" w:rsidR="006D3FB4" w:rsidRDefault="006D3FB4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8355663">
    <w:abstractNumId w:val="11"/>
  </w:num>
  <w:num w:numId="2" w16cid:durableId="368070773">
    <w:abstractNumId w:val="6"/>
  </w:num>
  <w:num w:numId="3" w16cid:durableId="1477407551">
    <w:abstractNumId w:val="0"/>
  </w:num>
  <w:num w:numId="4" w16cid:durableId="379481180">
    <w:abstractNumId w:val="1"/>
  </w:num>
  <w:num w:numId="5" w16cid:durableId="829324275">
    <w:abstractNumId w:val="2"/>
  </w:num>
  <w:num w:numId="6" w16cid:durableId="1311250129">
    <w:abstractNumId w:val="3"/>
  </w:num>
  <w:num w:numId="7" w16cid:durableId="1057239592">
    <w:abstractNumId w:val="4"/>
  </w:num>
  <w:num w:numId="8" w16cid:durableId="1827743450">
    <w:abstractNumId w:val="7"/>
  </w:num>
  <w:num w:numId="9" w16cid:durableId="1942712532">
    <w:abstractNumId w:val="8"/>
  </w:num>
  <w:num w:numId="10" w16cid:durableId="389109659">
    <w:abstractNumId w:val="5"/>
  </w:num>
  <w:num w:numId="11" w16cid:durableId="1294289520">
    <w:abstractNumId w:val="10"/>
  </w:num>
  <w:num w:numId="12" w16cid:durableId="1331639700">
    <w:abstractNumId w:val="12"/>
  </w:num>
  <w:num w:numId="13" w16cid:durableId="2133088042">
    <w:abstractNumId w:val="13"/>
  </w:num>
  <w:num w:numId="14" w16cid:durableId="136656257">
    <w:abstractNumId w:val="15"/>
  </w:num>
  <w:num w:numId="15" w16cid:durableId="275867341">
    <w:abstractNumId w:val="14"/>
  </w:num>
  <w:num w:numId="16" w16cid:durableId="8945055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B13C5"/>
    <w:rsid w:val="0019395B"/>
    <w:rsid w:val="002112D2"/>
    <w:rsid w:val="002253F5"/>
    <w:rsid w:val="002A4805"/>
    <w:rsid w:val="002C669F"/>
    <w:rsid w:val="002E4859"/>
    <w:rsid w:val="002F17CE"/>
    <w:rsid w:val="00302E1F"/>
    <w:rsid w:val="003333C7"/>
    <w:rsid w:val="00366250"/>
    <w:rsid w:val="004464B6"/>
    <w:rsid w:val="004814DE"/>
    <w:rsid w:val="00482DEC"/>
    <w:rsid w:val="004D450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D3FB4"/>
    <w:rsid w:val="006F34B6"/>
    <w:rsid w:val="00720297"/>
    <w:rsid w:val="007A3D5D"/>
    <w:rsid w:val="007C5329"/>
    <w:rsid w:val="007F6E83"/>
    <w:rsid w:val="0087210E"/>
    <w:rsid w:val="0087691B"/>
    <w:rsid w:val="008A6510"/>
    <w:rsid w:val="008B153C"/>
    <w:rsid w:val="008F0188"/>
    <w:rsid w:val="00903A2B"/>
    <w:rsid w:val="0095185D"/>
    <w:rsid w:val="00991D95"/>
    <w:rsid w:val="009C639B"/>
    <w:rsid w:val="00A05157"/>
    <w:rsid w:val="00A25ED5"/>
    <w:rsid w:val="00A303B7"/>
    <w:rsid w:val="00AA7F94"/>
    <w:rsid w:val="00B121E0"/>
    <w:rsid w:val="00B1604D"/>
    <w:rsid w:val="00B4395C"/>
    <w:rsid w:val="00BF5AC2"/>
    <w:rsid w:val="00C0703D"/>
    <w:rsid w:val="00C63CFF"/>
    <w:rsid w:val="00C8302F"/>
    <w:rsid w:val="00C91F92"/>
    <w:rsid w:val="00CA1E73"/>
    <w:rsid w:val="00D21395"/>
    <w:rsid w:val="00D35E60"/>
    <w:rsid w:val="00D96AD0"/>
    <w:rsid w:val="00DA13C5"/>
    <w:rsid w:val="00DB3841"/>
    <w:rsid w:val="00DD345A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2829</Words>
  <Characters>1613</Characters>
  <Application>Microsoft Office Word</Application>
  <DocSecurity>4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PETRAS SLONKSNIS</cp:lastModifiedBy>
  <cp:revision>2</cp:revision>
  <dcterms:created xsi:type="dcterms:W3CDTF">2024-10-25T07:57:00Z</dcterms:created>
  <dcterms:modified xsi:type="dcterms:W3CDTF">2024-10-25T07:57:00Z</dcterms:modified>
</cp:coreProperties>
</file>