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76F8B" w14:textId="06724F2D" w:rsidR="00673959" w:rsidRDefault="00673959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739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302E1F">
        <w:rPr>
          <w:rFonts w:ascii="Times New Roman" w:hAnsi="Times New Roman" w:cs="Times New Roman"/>
          <w:b/>
          <w:bCs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MOKYKLOS</w:t>
      </w:r>
    </w:p>
    <w:p w14:paraId="3C6E57BF" w14:textId="544A00F5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87210E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7B189824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87210E">
        <w:rPr>
          <w:rFonts w:ascii="Times New Roman" w:hAnsi="Times New Roman" w:cs="Times New Roman"/>
          <w:sz w:val="24"/>
          <w:szCs w:val="24"/>
          <w:lang w:val="lt-LT"/>
        </w:rPr>
        <w:t>lapkričio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7210E">
        <w:rPr>
          <w:rFonts w:ascii="Times New Roman" w:hAnsi="Times New Roman" w:cs="Times New Roman"/>
          <w:sz w:val="24"/>
          <w:szCs w:val="24"/>
          <w:lang w:val="lt-LT"/>
        </w:rPr>
        <w:t>10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9D96AA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73959">
        <w:rPr>
          <w:rFonts w:ascii="Times New Roman" w:hAnsi="Times New Roman" w:cs="Times New Roman"/>
          <w:sz w:val="24"/>
          <w:szCs w:val="24"/>
          <w:lang w:val="lt-LT"/>
        </w:rPr>
        <w:t>Š</w:t>
      </w:r>
      <w:r w:rsidR="00673959" w:rsidRPr="00673959">
        <w:rPr>
          <w:rFonts w:ascii="Times New Roman" w:hAnsi="Times New Roman" w:cs="Times New Roman"/>
          <w:sz w:val="24"/>
          <w:szCs w:val="24"/>
          <w:lang w:val="lt-LT"/>
        </w:rPr>
        <w:t xml:space="preserve">iaulių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1F4B8AE8" w14:textId="562BD9B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2EC96B06" w14:textId="46F03592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Gumbinės g. 18B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A1ACA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1967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rugsėjo 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A19C69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>neformalus vaikų švietimas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5E9FAF1E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</w:t>
      </w:r>
      <w:r w:rsidR="0087210E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44C5FB93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pokyčiai ataskaitinį laikotarpį buvo įvertinti.</w:t>
      </w:r>
      <w:r w:rsidR="004D450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5F826FC" w14:textId="7586D794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Petras Slonksnis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51093ABB" w14:textId="77777777" w:rsidR="00DD345A" w:rsidRDefault="00DD345A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51BD6395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2A115" w14:textId="77777777" w:rsidR="00C63CFF" w:rsidRDefault="00C63CFF" w:rsidP="0087691B">
      <w:pPr>
        <w:spacing w:after="0" w:line="240" w:lineRule="auto"/>
      </w:pPr>
      <w:r>
        <w:separator/>
      </w:r>
    </w:p>
  </w:endnote>
  <w:endnote w:type="continuationSeparator" w:id="0">
    <w:p w14:paraId="667C5799" w14:textId="77777777" w:rsidR="00C63CFF" w:rsidRDefault="00C63CFF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E5A29" w14:textId="77777777" w:rsidR="00C63CFF" w:rsidRDefault="00C63CFF" w:rsidP="0087691B">
      <w:pPr>
        <w:spacing w:after="0" w:line="240" w:lineRule="auto"/>
      </w:pPr>
      <w:r>
        <w:separator/>
      </w:r>
    </w:p>
  </w:footnote>
  <w:footnote w:type="continuationSeparator" w:id="0">
    <w:p w14:paraId="26D0B706" w14:textId="77777777" w:rsidR="00C63CFF" w:rsidRDefault="00C63CFF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6098052">
    <w:abstractNumId w:val="11"/>
  </w:num>
  <w:num w:numId="2" w16cid:durableId="252058356">
    <w:abstractNumId w:val="6"/>
  </w:num>
  <w:num w:numId="3" w16cid:durableId="1992053918">
    <w:abstractNumId w:val="0"/>
  </w:num>
  <w:num w:numId="4" w16cid:durableId="824516952">
    <w:abstractNumId w:val="1"/>
  </w:num>
  <w:num w:numId="5" w16cid:durableId="1862234985">
    <w:abstractNumId w:val="2"/>
  </w:num>
  <w:num w:numId="6" w16cid:durableId="1193105950">
    <w:abstractNumId w:val="3"/>
  </w:num>
  <w:num w:numId="7" w16cid:durableId="1200120114">
    <w:abstractNumId w:val="4"/>
  </w:num>
  <w:num w:numId="8" w16cid:durableId="2106489586">
    <w:abstractNumId w:val="7"/>
  </w:num>
  <w:num w:numId="9" w16cid:durableId="1902862241">
    <w:abstractNumId w:val="8"/>
  </w:num>
  <w:num w:numId="10" w16cid:durableId="500969906">
    <w:abstractNumId w:val="5"/>
  </w:num>
  <w:num w:numId="11" w16cid:durableId="384913634">
    <w:abstractNumId w:val="10"/>
  </w:num>
  <w:num w:numId="12" w16cid:durableId="464742713">
    <w:abstractNumId w:val="12"/>
  </w:num>
  <w:num w:numId="13" w16cid:durableId="606810668">
    <w:abstractNumId w:val="13"/>
  </w:num>
  <w:num w:numId="14" w16cid:durableId="2088187357">
    <w:abstractNumId w:val="15"/>
  </w:num>
  <w:num w:numId="15" w16cid:durableId="1475441175">
    <w:abstractNumId w:val="14"/>
  </w:num>
  <w:num w:numId="16" w16cid:durableId="14098428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A4805"/>
    <w:rsid w:val="002C669F"/>
    <w:rsid w:val="002E4859"/>
    <w:rsid w:val="002F17CE"/>
    <w:rsid w:val="00302E1F"/>
    <w:rsid w:val="003333C7"/>
    <w:rsid w:val="004464B6"/>
    <w:rsid w:val="004814DE"/>
    <w:rsid w:val="00482DEC"/>
    <w:rsid w:val="004D450C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67BD0"/>
    <w:rsid w:val="00673959"/>
    <w:rsid w:val="006817C9"/>
    <w:rsid w:val="006C6DB3"/>
    <w:rsid w:val="006F34B6"/>
    <w:rsid w:val="00720297"/>
    <w:rsid w:val="007A3D5D"/>
    <w:rsid w:val="007C5329"/>
    <w:rsid w:val="007F6E83"/>
    <w:rsid w:val="0087210E"/>
    <w:rsid w:val="0087691B"/>
    <w:rsid w:val="008A6510"/>
    <w:rsid w:val="008B153C"/>
    <w:rsid w:val="008F0188"/>
    <w:rsid w:val="00903A2B"/>
    <w:rsid w:val="00991D95"/>
    <w:rsid w:val="009C639B"/>
    <w:rsid w:val="00A05157"/>
    <w:rsid w:val="00A25ED5"/>
    <w:rsid w:val="00A303B7"/>
    <w:rsid w:val="00AA7F94"/>
    <w:rsid w:val="00B121E0"/>
    <w:rsid w:val="00B1604D"/>
    <w:rsid w:val="00B4395C"/>
    <w:rsid w:val="00BF5AC2"/>
    <w:rsid w:val="00C0703D"/>
    <w:rsid w:val="00C63CFF"/>
    <w:rsid w:val="00C91F92"/>
    <w:rsid w:val="00D21395"/>
    <w:rsid w:val="00D35E60"/>
    <w:rsid w:val="00D96AD0"/>
    <w:rsid w:val="00DA13C5"/>
    <w:rsid w:val="00DD345A"/>
    <w:rsid w:val="00DF3397"/>
    <w:rsid w:val="00E25722"/>
    <w:rsid w:val="00E45CD7"/>
    <w:rsid w:val="00E64BBE"/>
    <w:rsid w:val="00E71456"/>
    <w:rsid w:val="00EE3B8D"/>
    <w:rsid w:val="00EF58B4"/>
    <w:rsid w:val="00F52BC2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2831</Words>
  <Characters>1614</Characters>
  <Application>Microsoft Office Word</Application>
  <DocSecurity>4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PETRAS SLONKSNIS</cp:lastModifiedBy>
  <cp:revision>2</cp:revision>
  <dcterms:created xsi:type="dcterms:W3CDTF">2023-11-10T15:24:00Z</dcterms:created>
  <dcterms:modified xsi:type="dcterms:W3CDTF">2023-11-10T15:24:00Z</dcterms:modified>
</cp:coreProperties>
</file>