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6F8B" w14:textId="06724F2D"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14:paraId="3C6E57BF" w14:textId="3E25B9F5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3E20FC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3E20F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2B1873C6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balandž</w:t>
      </w:r>
      <w:r w:rsidR="00DB3841">
        <w:rPr>
          <w:rFonts w:ascii="Times New Roman" w:hAnsi="Times New Roman" w:cs="Times New Roman"/>
          <w:sz w:val="24"/>
          <w:szCs w:val="24"/>
          <w:lang w:val="lt-LT"/>
        </w:rPr>
        <w:t>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B3841">
        <w:rPr>
          <w:rFonts w:ascii="Times New Roman" w:hAnsi="Times New Roman" w:cs="Times New Roman"/>
          <w:sz w:val="24"/>
          <w:szCs w:val="24"/>
          <w:lang w:val="lt-LT"/>
        </w:rPr>
        <w:t>25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9D96AA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1F4B8AE8" w14:textId="562BD9B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2EC96B06" w14:textId="46F03592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A1ACA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A19C69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A9EE842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439A0850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3E20F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59543D0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3E20F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3FC329F8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44C5FB93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pokyčiai ataskaitinį laikotarpį buvo įvertinti.</w:t>
      </w:r>
      <w:r w:rsidR="004D450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5F826FC" w14:textId="7586D794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1093ABB" w14:textId="77777777" w:rsidR="00DD345A" w:rsidRDefault="00DD345A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51BD6395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7C227" w14:textId="77777777" w:rsidR="008B74B1" w:rsidRDefault="008B74B1" w:rsidP="0087691B">
      <w:pPr>
        <w:spacing w:after="0" w:line="240" w:lineRule="auto"/>
      </w:pPr>
      <w:r>
        <w:separator/>
      </w:r>
    </w:p>
  </w:endnote>
  <w:endnote w:type="continuationSeparator" w:id="0">
    <w:p w14:paraId="03E4BF22" w14:textId="77777777" w:rsidR="008B74B1" w:rsidRDefault="008B74B1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03669" w14:textId="77777777" w:rsidR="008B74B1" w:rsidRDefault="008B74B1" w:rsidP="0087691B">
      <w:pPr>
        <w:spacing w:after="0" w:line="240" w:lineRule="auto"/>
      </w:pPr>
      <w:r>
        <w:separator/>
      </w:r>
    </w:p>
  </w:footnote>
  <w:footnote w:type="continuationSeparator" w:id="0">
    <w:p w14:paraId="7879CC83" w14:textId="77777777" w:rsidR="008B74B1" w:rsidRDefault="008B74B1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5889905">
    <w:abstractNumId w:val="11"/>
  </w:num>
  <w:num w:numId="2" w16cid:durableId="384186208">
    <w:abstractNumId w:val="6"/>
  </w:num>
  <w:num w:numId="3" w16cid:durableId="2042318621">
    <w:abstractNumId w:val="0"/>
  </w:num>
  <w:num w:numId="4" w16cid:durableId="396124091">
    <w:abstractNumId w:val="1"/>
  </w:num>
  <w:num w:numId="5" w16cid:durableId="762800642">
    <w:abstractNumId w:val="2"/>
  </w:num>
  <w:num w:numId="6" w16cid:durableId="1928802025">
    <w:abstractNumId w:val="3"/>
  </w:num>
  <w:num w:numId="7" w16cid:durableId="1297642393">
    <w:abstractNumId w:val="4"/>
  </w:num>
  <w:num w:numId="8" w16cid:durableId="1426420656">
    <w:abstractNumId w:val="7"/>
  </w:num>
  <w:num w:numId="9" w16cid:durableId="227150326">
    <w:abstractNumId w:val="8"/>
  </w:num>
  <w:num w:numId="10" w16cid:durableId="2029670780">
    <w:abstractNumId w:val="5"/>
  </w:num>
  <w:num w:numId="11" w16cid:durableId="1641808852">
    <w:abstractNumId w:val="10"/>
  </w:num>
  <w:num w:numId="12" w16cid:durableId="1369137438">
    <w:abstractNumId w:val="12"/>
  </w:num>
  <w:num w:numId="13" w16cid:durableId="12656422">
    <w:abstractNumId w:val="13"/>
  </w:num>
  <w:num w:numId="14" w16cid:durableId="1542089817">
    <w:abstractNumId w:val="15"/>
  </w:num>
  <w:num w:numId="15" w16cid:durableId="985161327">
    <w:abstractNumId w:val="14"/>
  </w:num>
  <w:num w:numId="16" w16cid:durableId="5543891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05044"/>
    <w:rsid w:val="000B13C5"/>
    <w:rsid w:val="0019395B"/>
    <w:rsid w:val="002112D2"/>
    <w:rsid w:val="002253F5"/>
    <w:rsid w:val="002A4805"/>
    <w:rsid w:val="002C669F"/>
    <w:rsid w:val="002E4859"/>
    <w:rsid w:val="002F17CE"/>
    <w:rsid w:val="00302E1F"/>
    <w:rsid w:val="003333C7"/>
    <w:rsid w:val="00366250"/>
    <w:rsid w:val="003E20FC"/>
    <w:rsid w:val="004464B6"/>
    <w:rsid w:val="00464D82"/>
    <w:rsid w:val="004814DE"/>
    <w:rsid w:val="00482DEC"/>
    <w:rsid w:val="004D450C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67BD0"/>
    <w:rsid w:val="00673959"/>
    <w:rsid w:val="006817C9"/>
    <w:rsid w:val="006C6DB3"/>
    <w:rsid w:val="006D3FB4"/>
    <w:rsid w:val="006F34B6"/>
    <w:rsid w:val="00720297"/>
    <w:rsid w:val="007A3D5D"/>
    <w:rsid w:val="007C5329"/>
    <w:rsid w:val="007F6E83"/>
    <w:rsid w:val="0087210E"/>
    <w:rsid w:val="0087691B"/>
    <w:rsid w:val="008A6510"/>
    <w:rsid w:val="008B153C"/>
    <w:rsid w:val="008B74B1"/>
    <w:rsid w:val="008F0188"/>
    <w:rsid w:val="00903A2B"/>
    <w:rsid w:val="00991D95"/>
    <w:rsid w:val="009C639B"/>
    <w:rsid w:val="00A05157"/>
    <w:rsid w:val="00A25ED5"/>
    <w:rsid w:val="00A303B7"/>
    <w:rsid w:val="00AA7F94"/>
    <w:rsid w:val="00B121E0"/>
    <w:rsid w:val="00B1604D"/>
    <w:rsid w:val="00B4395C"/>
    <w:rsid w:val="00BF5AC2"/>
    <w:rsid w:val="00C0703D"/>
    <w:rsid w:val="00C63CFF"/>
    <w:rsid w:val="00C74E2F"/>
    <w:rsid w:val="00C91F92"/>
    <w:rsid w:val="00CA1E73"/>
    <w:rsid w:val="00D21395"/>
    <w:rsid w:val="00D35E60"/>
    <w:rsid w:val="00D96AD0"/>
    <w:rsid w:val="00DA13C5"/>
    <w:rsid w:val="00DB3841"/>
    <w:rsid w:val="00DD345A"/>
    <w:rsid w:val="00DF3397"/>
    <w:rsid w:val="00E25722"/>
    <w:rsid w:val="00E45CD7"/>
    <w:rsid w:val="00E64BBE"/>
    <w:rsid w:val="00E71456"/>
    <w:rsid w:val="00EE3B8D"/>
    <w:rsid w:val="00EF58B4"/>
    <w:rsid w:val="00F67582"/>
    <w:rsid w:val="00F90513"/>
    <w:rsid w:val="00FA3398"/>
    <w:rsid w:val="00FA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2831</Words>
  <Characters>1614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Asta Norkuvienė</cp:lastModifiedBy>
  <cp:revision>2</cp:revision>
  <dcterms:created xsi:type="dcterms:W3CDTF">2025-04-29T07:23:00Z</dcterms:created>
  <dcterms:modified xsi:type="dcterms:W3CDTF">2025-04-29T07:23:00Z</dcterms:modified>
</cp:coreProperties>
</file>