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76F8B" w14:textId="06724F2D" w:rsidR="00673959" w:rsidRDefault="00673959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673959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302E1F">
        <w:rPr>
          <w:rFonts w:ascii="Times New Roman" w:hAnsi="Times New Roman" w:cs="Times New Roman"/>
          <w:b/>
          <w:bCs/>
          <w:sz w:val="24"/>
          <w:szCs w:val="24"/>
          <w:lang w:val="lt-LT"/>
        </w:rPr>
        <w:t>DAILĖS</w:t>
      </w:r>
      <w:r w:rsidR="002E4859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MOKYKLOS</w:t>
      </w:r>
    </w:p>
    <w:p w14:paraId="3C6E57BF" w14:textId="26626F68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3E20FC">
        <w:rPr>
          <w:rFonts w:ascii="Times New Roman" w:hAnsi="Times New Roman" w:cs="Times New Roman"/>
          <w:b/>
          <w:bCs/>
          <w:sz w:val="24"/>
          <w:szCs w:val="24"/>
          <w:lang w:val="lt-LT"/>
        </w:rPr>
        <w:t>5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A62C58">
        <w:rPr>
          <w:rFonts w:ascii="Times New Roman" w:hAnsi="Times New Roman" w:cs="Times New Roman"/>
          <w:b/>
          <w:bCs/>
          <w:sz w:val="24"/>
          <w:szCs w:val="24"/>
          <w:lang w:val="lt-LT"/>
        </w:rPr>
        <w:t>9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7CA157C6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3E20FC">
        <w:rPr>
          <w:rFonts w:ascii="Times New Roman" w:hAnsi="Times New Roman" w:cs="Times New Roman"/>
          <w:sz w:val="24"/>
          <w:szCs w:val="24"/>
          <w:lang w:val="lt-LT"/>
        </w:rPr>
        <w:t>5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A62C58">
        <w:rPr>
          <w:rFonts w:ascii="Times New Roman" w:hAnsi="Times New Roman" w:cs="Times New Roman"/>
          <w:sz w:val="24"/>
          <w:szCs w:val="24"/>
          <w:lang w:val="lt-LT"/>
        </w:rPr>
        <w:t>spalio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62C58">
        <w:rPr>
          <w:rFonts w:ascii="Times New Roman" w:hAnsi="Times New Roman" w:cs="Times New Roman"/>
          <w:sz w:val="24"/>
          <w:szCs w:val="24"/>
          <w:lang w:val="lt-LT"/>
        </w:rPr>
        <w:t>23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09D96AA1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73959">
        <w:rPr>
          <w:rFonts w:ascii="Times New Roman" w:hAnsi="Times New Roman" w:cs="Times New Roman"/>
          <w:sz w:val="24"/>
          <w:szCs w:val="24"/>
          <w:lang w:val="lt-LT"/>
        </w:rPr>
        <w:t>Š</w:t>
      </w:r>
      <w:r w:rsidR="00673959" w:rsidRPr="00673959">
        <w:rPr>
          <w:rFonts w:ascii="Times New Roman" w:hAnsi="Times New Roman" w:cs="Times New Roman"/>
          <w:sz w:val="24"/>
          <w:szCs w:val="24"/>
          <w:lang w:val="lt-LT"/>
        </w:rPr>
        <w:t xml:space="preserve">iaulių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dailės</w:t>
      </w:r>
      <w:r w:rsidR="002E4859">
        <w:rPr>
          <w:rFonts w:ascii="Times New Roman" w:hAnsi="Times New Roman" w:cs="Times New Roman"/>
          <w:sz w:val="24"/>
          <w:szCs w:val="24"/>
          <w:lang w:val="lt-LT"/>
        </w:rPr>
        <w:t xml:space="preserve"> mokykla</w:t>
      </w:r>
    </w:p>
    <w:p w14:paraId="1F4B8AE8" w14:textId="562BD9B7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190541483</w:t>
      </w:r>
    </w:p>
    <w:p w14:paraId="2EC96B06" w14:textId="46F03592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Gumbinės g. 18B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67A1ACA7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1967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rugsėjo 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7A19C699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2E4859">
        <w:rPr>
          <w:rFonts w:ascii="Times New Roman" w:hAnsi="Times New Roman" w:cs="Times New Roman"/>
          <w:sz w:val="24"/>
          <w:szCs w:val="24"/>
          <w:lang w:val="lt-LT"/>
        </w:rPr>
        <w:t>neformalus vaikų švietimas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7D198E22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3E20FC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A62C58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439A0850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3E20FC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659543D0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3E20FC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3FC329F8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CA1E7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44C5FB93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pokyčiai ataskaitinį laikotarpį buvo įvertinti.</w:t>
      </w:r>
      <w:r w:rsidR="004D450C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45F826FC" w14:textId="7586D794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Petras Slonksnis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51093ABB" w14:textId="77777777" w:rsidR="00DD345A" w:rsidRDefault="00DD345A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51BD6395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FC807" w14:textId="77777777" w:rsidR="00C62782" w:rsidRDefault="00C62782" w:rsidP="0087691B">
      <w:pPr>
        <w:spacing w:after="0" w:line="240" w:lineRule="auto"/>
      </w:pPr>
      <w:r>
        <w:separator/>
      </w:r>
    </w:p>
  </w:endnote>
  <w:endnote w:type="continuationSeparator" w:id="0">
    <w:p w14:paraId="32BE7EE8" w14:textId="77777777" w:rsidR="00C62782" w:rsidRDefault="00C62782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4204B" w14:textId="77777777" w:rsidR="00C62782" w:rsidRDefault="00C62782" w:rsidP="0087691B">
      <w:pPr>
        <w:spacing w:after="0" w:line="240" w:lineRule="auto"/>
      </w:pPr>
      <w:r>
        <w:separator/>
      </w:r>
    </w:p>
  </w:footnote>
  <w:footnote w:type="continuationSeparator" w:id="0">
    <w:p w14:paraId="01626A1C" w14:textId="77777777" w:rsidR="00C62782" w:rsidRDefault="00C62782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65889905">
    <w:abstractNumId w:val="11"/>
  </w:num>
  <w:num w:numId="2" w16cid:durableId="384186208">
    <w:abstractNumId w:val="6"/>
  </w:num>
  <w:num w:numId="3" w16cid:durableId="2042318621">
    <w:abstractNumId w:val="0"/>
  </w:num>
  <w:num w:numId="4" w16cid:durableId="396124091">
    <w:abstractNumId w:val="1"/>
  </w:num>
  <w:num w:numId="5" w16cid:durableId="762800642">
    <w:abstractNumId w:val="2"/>
  </w:num>
  <w:num w:numId="6" w16cid:durableId="1928802025">
    <w:abstractNumId w:val="3"/>
  </w:num>
  <w:num w:numId="7" w16cid:durableId="1297642393">
    <w:abstractNumId w:val="4"/>
  </w:num>
  <w:num w:numId="8" w16cid:durableId="1426420656">
    <w:abstractNumId w:val="7"/>
  </w:num>
  <w:num w:numId="9" w16cid:durableId="227150326">
    <w:abstractNumId w:val="8"/>
  </w:num>
  <w:num w:numId="10" w16cid:durableId="2029670780">
    <w:abstractNumId w:val="5"/>
  </w:num>
  <w:num w:numId="11" w16cid:durableId="1641808852">
    <w:abstractNumId w:val="10"/>
  </w:num>
  <w:num w:numId="12" w16cid:durableId="1369137438">
    <w:abstractNumId w:val="12"/>
  </w:num>
  <w:num w:numId="13" w16cid:durableId="12656422">
    <w:abstractNumId w:val="13"/>
  </w:num>
  <w:num w:numId="14" w16cid:durableId="1542089817">
    <w:abstractNumId w:val="15"/>
  </w:num>
  <w:num w:numId="15" w16cid:durableId="985161327">
    <w:abstractNumId w:val="14"/>
  </w:num>
  <w:num w:numId="16" w16cid:durableId="5543891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05044"/>
    <w:rsid w:val="00081499"/>
    <w:rsid w:val="000B13C5"/>
    <w:rsid w:val="000B66A7"/>
    <w:rsid w:val="0019395B"/>
    <w:rsid w:val="002112D2"/>
    <w:rsid w:val="002253F5"/>
    <w:rsid w:val="00243506"/>
    <w:rsid w:val="002A4805"/>
    <w:rsid w:val="002C669F"/>
    <w:rsid w:val="002E4859"/>
    <w:rsid w:val="002F17CE"/>
    <w:rsid w:val="00302E1F"/>
    <w:rsid w:val="003333C7"/>
    <w:rsid w:val="00366250"/>
    <w:rsid w:val="003E20FC"/>
    <w:rsid w:val="004464B6"/>
    <w:rsid w:val="00464D82"/>
    <w:rsid w:val="004814DE"/>
    <w:rsid w:val="00482DEC"/>
    <w:rsid w:val="004D450C"/>
    <w:rsid w:val="00517325"/>
    <w:rsid w:val="005512A2"/>
    <w:rsid w:val="00565E94"/>
    <w:rsid w:val="00577E61"/>
    <w:rsid w:val="00595BC5"/>
    <w:rsid w:val="005D1174"/>
    <w:rsid w:val="005D3DAF"/>
    <w:rsid w:val="005E181E"/>
    <w:rsid w:val="00603997"/>
    <w:rsid w:val="00667BD0"/>
    <w:rsid w:val="00673959"/>
    <w:rsid w:val="006817C9"/>
    <w:rsid w:val="006C6DB3"/>
    <w:rsid w:val="006D3FB4"/>
    <w:rsid w:val="006F34B6"/>
    <w:rsid w:val="00720297"/>
    <w:rsid w:val="007A3D5D"/>
    <w:rsid w:val="007C5329"/>
    <w:rsid w:val="007F6E83"/>
    <w:rsid w:val="008238D0"/>
    <w:rsid w:val="0087210E"/>
    <w:rsid w:val="0087691B"/>
    <w:rsid w:val="008A6510"/>
    <w:rsid w:val="008B153C"/>
    <w:rsid w:val="008F0188"/>
    <w:rsid w:val="00903A2B"/>
    <w:rsid w:val="00991D95"/>
    <w:rsid w:val="009C639B"/>
    <w:rsid w:val="00A05157"/>
    <w:rsid w:val="00A25ED5"/>
    <w:rsid w:val="00A303B7"/>
    <w:rsid w:val="00A62C58"/>
    <w:rsid w:val="00AA7F94"/>
    <w:rsid w:val="00B121E0"/>
    <w:rsid w:val="00B1604D"/>
    <w:rsid w:val="00B4395C"/>
    <w:rsid w:val="00BE16EA"/>
    <w:rsid w:val="00BF5AC2"/>
    <w:rsid w:val="00C0703D"/>
    <w:rsid w:val="00C62782"/>
    <w:rsid w:val="00C63CFF"/>
    <w:rsid w:val="00C91F92"/>
    <w:rsid w:val="00CA1E73"/>
    <w:rsid w:val="00CB7197"/>
    <w:rsid w:val="00D21395"/>
    <w:rsid w:val="00D35E60"/>
    <w:rsid w:val="00D76EF1"/>
    <w:rsid w:val="00D96AD0"/>
    <w:rsid w:val="00DA13C5"/>
    <w:rsid w:val="00DB3841"/>
    <w:rsid w:val="00DD345A"/>
    <w:rsid w:val="00DF3397"/>
    <w:rsid w:val="00E25722"/>
    <w:rsid w:val="00E45CD7"/>
    <w:rsid w:val="00E64BBE"/>
    <w:rsid w:val="00E71456"/>
    <w:rsid w:val="00EE3B8D"/>
    <w:rsid w:val="00EF58B4"/>
    <w:rsid w:val="00F67582"/>
    <w:rsid w:val="00F90513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2829</Words>
  <Characters>1613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Paškauskienė</dc:creator>
  <cp:lastModifiedBy>Asta Norkuvienė</cp:lastModifiedBy>
  <cp:revision>2</cp:revision>
  <dcterms:created xsi:type="dcterms:W3CDTF">2025-11-19T08:48:00Z</dcterms:created>
  <dcterms:modified xsi:type="dcterms:W3CDTF">2025-11-19T08:48:00Z</dcterms:modified>
</cp:coreProperties>
</file>