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6F8B" w14:textId="06724F2D" w:rsidR="00673959" w:rsidRDefault="00673959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739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302E1F">
        <w:rPr>
          <w:rFonts w:ascii="Times New Roman" w:hAnsi="Times New Roman" w:cs="Times New Roman"/>
          <w:b/>
          <w:bCs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MOKYKLOS</w:t>
      </w:r>
    </w:p>
    <w:p w14:paraId="3C6E57BF" w14:textId="0ABE5CBA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75B7D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E73A52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7A1758C8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4B1CBC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E73A52">
        <w:rPr>
          <w:rFonts w:ascii="Times New Roman" w:hAnsi="Times New Roman" w:cs="Times New Roman"/>
          <w:sz w:val="24"/>
          <w:szCs w:val="24"/>
          <w:lang w:val="lt-LT"/>
        </w:rPr>
        <w:t xml:space="preserve"> liepos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73A52">
        <w:rPr>
          <w:rFonts w:ascii="Times New Roman" w:hAnsi="Times New Roman" w:cs="Times New Roman"/>
          <w:sz w:val="24"/>
          <w:szCs w:val="24"/>
          <w:lang w:val="lt-LT"/>
        </w:rPr>
        <w:t>27</w:t>
      </w:r>
      <w:r w:rsidR="004B1CB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9D96AA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73959">
        <w:rPr>
          <w:rFonts w:ascii="Times New Roman" w:hAnsi="Times New Roman" w:cs="Times New Roman"/>
          <w:sz w:val="24"/>
          <w:szCs w:val="24"/>
          <w:lang w:val="lt-LT"/>
        </w:rPr>
        <w:t>Š</w:t>
      </w:r>
      <w:r w:rsidR="00673959" w:rsidRPr="00673959">
        <w:rPr>
          <w:rFonts w:ascii="Times New Roman" w:hAnsi="Times New Roman" w:cs="Times New Roman"/>
          <w:sz w:val="24"/>
          <w:szCs w:val="24"/>
          <w:lang w:val="lt-LT"/>
        </w:rPr>
        <w:t xml:space="preserve">iaulių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1F4B8AE8" w14:textId="562BD9B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2EC96B06" w14:textId="46F03592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Gumbinės g. 18B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A1ACA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1967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rugsėjo 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A19C69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>neformalus vaikų švietimas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51316987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75B7D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E73A5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0D711F77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75B7D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2E94226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75B7D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2F6BA011" w14:textId="49C12393" w:rsidR="00602EFD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75B7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64433187" w14:textId="77777777" w:rsidR="00602EFD" w:rsidRPr="00685A74" w:rsidRDefault="00602EFD" w:rsidP="00602EFD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02EF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Vadovaujantis 2025 m. gruodžio 15 d. LR finansų ministro įsakymu Nr. 1K-301 „Dėl 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44C5FB93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pokyčiai ataskaitinį laikotarpį buvo įvertinti.</w:t>
      </w:r>
      <w:r w:rsidR="004D450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5F826FC" w14:textId="7586D794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Petras Slonksnis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51093ABB" w14:textId="77777777" w:rsidR="00DD345A" w:rsidRDefault="00DD345A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51BD6395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 xml:space="preserve">Stanislava </w:t>
      </w:r>
      <w:proofErr w:type="spellStart"/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Vaičiulienė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0AD9" w14:textId="77777777" w:rsidR="00371209" w:rsidRDefault="00371209" w:rsidP="0087691B">
      <w:pPr>
        <w:spacing w:after="0" w:line="240" w:lineRule="auto"/>
      </w:pPr>
      <w:r>
        <w:separator/>
      </w:r>
    </w:p>
  </w:endnote>
  <w:endnote w:type="continuationSeparator" w:id="0">
    <w:p w14:paraId="6B3FB85A" w14:textId="77777777" w:rsidR="00371209" w:rsidRDefault="00371209" w:rsidP="0087691B">
      <w:pPr>
        <w:spacing w:after="0" w:line="240" w:lineRule="auto"/>
      </w:pPr>
      <w:r>
        <w:continuationSeparator/>
      </w:r>
    </w:p>
  </w:endnote>
  <w:endnote w:type="continuationNotice" w:id="1">
    <w:p w14:paraId="665E5808" w14:textId="77777777" w:rsidR="00371209" w:rsidRDefault="003712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4B1CBC" w:rsidRDefault="004B1CBC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4B1CBC" w:rsidRDefault="004B1C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AED29" w14:textId="77777777" w:rsidR="00371209" w:rsidRDefault="00371209" w:rsidP="0087691B">
      <w:pPr>
        <w:spacing w:after="0" w:line="240" w:lineRule="auto"/>
      </w:pPr>
      <w:r>
        <w:separator/>
      </w:r>
    </w:p>
  </w:footnote>
  <w:footnote w:type="continuationSeparator" w:id="0">
    <w:p w14:paraId="276B115B" w14:textId="77777777" w:rsidR="00371209" w:rsidRDefault="00371209" w:rsidP="0087691B">
      <w:pPr>
        <w:spacing w:after="0" w:line="240" w:lineRule="auto"/>
      </w:pPr>
      <w:r>
        <w:continuationSeparator/>
      </w:r>
    </w:p>
  </w:footnote>
  <w:footnote w:type="continuationNotice" w:id="1">
    <w:p w14:paraId="0ED0F9DF" w14:textId="77777777" w:rsidR="00371209" w:rsidRDefault="003712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7624240">
    <w:abstractNumId w:val="11"/>
  </w:num>
  <w:num w:numId="2" w16cid:durableId="1214544125">
    <w:abstractNumId w:val="6"/>
  </w:num>
  <w:num w:numId="3" w16cid:durableId="1613047488">
    <w:abstractNumId w:val="0"/>
  </w:num>
  <w:num w:numId="4" w16cid:durableId="286664429">
    <w:abstractNumId w:val="1"/>
  </w:num>
  <w:num w:numId="5" w16cid:durableId="1971550970">
    <w:abstractNumId w:val="2"/>
  </w:num>
  <w:num w:numId="6" w16cid:durableId="441002538">
    <w:abstractNumId w:val="3"/>
  </w:num>
  <w:num w:numId="7" w16cid:durableId="1981379263">
    <w:abstractNumId w:val="4"/>
  </w:num>
  <w:num w:numId="8" w16cid:durableId="1855880207">
    <w:abstractNumId w:val="7"/>
  </w:num>
  <w:num w:numId="9" w16cid:durableId="94832936">
    <w:abstractNumId w:val="8"/>
  </w:num>
  <w:num w:numId="10" w16cid:durableId="2057191960">
    <w:abstractNumId w:val="5"/>
  </w:num>
  <w:num w:numId="11" w16cid:durableId="215510995">
    <w:abstractNumId w:val="10"/>
  </w:num>
  <w:num w:numId="12" w16cid:durableId="1891384414">
    <w:abstractNumId w:val="12"/>
  </w:num>
  <w:num w:numId="13" w16cid:durableId="1389953726">
    <w:abstractNumId w:val="13"/>
  </w:num>
  <w:num w:numId="14" w16cid:durableId="1714767058">
    <w:abstractNumId w:val="15"/>
  </w:num>
  <w:num w:numId="15" w16cid:durableId="1109543647">
    <w:abstractNumId w:val="14"/>
  </w:num>
  <w:num w:numId="16" w16cid:durableId="4512453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174"/>
    <w:rsid w:val="00005044"/>
    <w:rsid w:val="000B13C5"/>
    <w:rsid w:val="001850EF"/>
    <w:rsid w:val="0019395B"/>
    <w:rsid w:val="001D1BE2"/>
    <w:rsid w:val="001E082B"/>
    <w:rsid w:val="002112D2"/>
    <w:rsid w:val="00220824"/>
    <w:rsid w:val="002253F5"/>
    <w:rsid w:val="002A4805"/>
    <w:rsid w:val="002C669F"/>
    <w:rsid w:val="002E4859"/>
    <w:rsid w:val="002F17CE"/>
    <w:rsid w:val="00302E1F"/>
    <w:rsid w:val="003333C7"/>
    <w:rsid w:val="00366250"/>
    <w:rsid w:val="00371209"/>
    <w:rsid w:val="003E20FC"/>
    <w:rsid w:val="004174DD"/>
    <w:rsid w:val="004464B6"/>
    <w:rsid w:val="00464D82"/>
    <w:rsid w:val="004814DE"/>
    <w:rsid w:val="00482DEC"/>
    <w:rsid w:val="004B1CBC"/>
    <w:rsid w:val="004D450C"/>
    <w:rsid w:val="00517325"/>
    <w:rsid w:val="005512A2"/>
    <w:rsid w:val="00565E94"/>
    <w:rsid w:val="00575B7D"/>
    <w:rsid w:val="00577E61"/>
    <w:rsid w:val="00595BC5"/>
    <w:rsid w:val="005D1174"/>
    <w:rsid w:val="005D3DAF"/>
    <w:rsid w:val="005E181E"/>
    <w:rsid w:val="00602EFD"/>
    <w:rsid w:val="00603997"/>
    <w:rsid w:val="00667BD0"/>
    <w:rsid w:val="00673959"/>
    <w:rsid w:val="006817C9"/>
    <w:rsid w:val="00685A74"/>
    <w:rsid w:val="006C6DB3"/>
    <w:rsid w:val="006D3FB4"/>
    <w:rsid w:val="006F34B6"/>
    <w:rsid w:val="00720297"/>
    <w:rsid w:val="007A3D5D"/>
    <w:rsid w:val="007C5329"/>
    <w:rsid w:val="007F6E83"/>
    <w:rsid w:val="0087210E"/>
    <w:rsid w:val="0087691B"/>
    <w:rsid w:val="008A6510"/>
    <w:rsid w:val="008B153C"/>
    <w:rsid w:val="008F0188"/>
    <w:rsid w:val="00903A2B"/>
    <w:rsid w:val="00991D95"/>
    <w:rsid w:val="009C639B"/>
    <w:rsid w:val="00A05157"/>
    <w:rsid w:val="00A25ED5"/>
    <w:rsid w:val="00A303B7"/>
    <w:rsid w:val="00A40A55"/>
    <w:rsid w:val="00AA7F94"/>
    <w:rsid w:val="00B121E0"/>
    <w:rsid w:val="00B15A76"/>
    <w:rsid w:val="00B1604D"/>
    <w:rsid w:val="00B4395C"/>
    <w:rsid w:val="00BF5AC2"/>
    <w:rsid w:val="00C0703D"/>
    <w:rsid w:val="00C63CFF"/>
    <w:rsid w:val="00C91F92"/>
    <w:rsid w:val="00CA1E73"/>
    <w:rsid w:val="00D21395"/>
    <w:rsid w:val="00D35E60"/>
    <w:rsid w:val="00D47D4F"/>
    <w:rsid w:val="00D95984"/>
    <w:rsid w:val="00D96AD0"/>
    <w:rsid w:val="00DA13C5"/>
    <w:rsid w:val="00DB3841"/>
    <w:rsid w:val="00DD345A"/>
    <w:rsid w:val="00DF3397"/>
    <w:rsid w:val="00E25722"/>
    <w:rsid w:val="00E45CD7"/>
    <w:rsid w:val="00E64BBE"/>
    <w:rsid w:val="00E71456"/>
    <w:rsid w:val="00E73A52"/>
    <w:rsid w:val="00E74FD0"/>
    <w:rsid w:val="00EE3B8D"/>
    <w:rsid w:val="00EF58B4"/>
    <w:rsid w:val="00F67582"/>
    <w:rsid w:val="00F90513"/>
    <w:rsid w:val="00F942D5"/>
    <w:rsid w:val="00FA3398"/>
    <w:rsid w:val="00FC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3035</Words>
  <Characters>1730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Asta Norkuvienė</cp:lastModifiedBy>
  <cp:revision>2</cp:revision>
  <dcterms:created xsi:type="dcterms:W3CDTF">2026-07-30T10:44:00Z</dcterms:created>
  <dcterms:modified xsi:type="dcterms:W3CDTF">2026-07-30T10:44:00Z</dcterms:modified>
</cp:coreProperties>
</file>